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71604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344B56" w:rsidRPr="00344B56">
        <w:rPr>
          <w:b/>
          <w:sz w:val="24"/>
          <w:szCs w:val="24"/>
        </w:rPr>
        <w:t>Договора на поставку запасных частей к выключателям и разъединителям для нужд ПАО «МРСК Центра» (филиала «Курскэнерго»)</w:t>
      </w:r>
    </w:p>
    <w:p w:rsidR="007556FF" w:rsidRPr="00344B56" w:rsidRDefault="007556FF" w:rsidP="00344B5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44B56" w:rsidRPr="00382A07" w:rsidRDefault="00344B5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44B56" w:rsidRDefault="00344B5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44B56" w:rsidRPr="00382A07" w:rsidRDefault="00344B5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344B56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</w:t>
      </w:r>
      <w:bookmarkStart w:id="6" w:name="_GoBack"/>
      <w:bookmarkEnd w:id="6"/>
      <w:r>
        <w:rPr>
          <w:noProof/>
        </w:rPr>
        <w:t>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44B56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344B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</w:t>
      </w:r>
      <w:r w:rsidR="007556FF" w:rsidRPr="00344B56">
        <w:rPr>
          <w:iCs/>
          <w:sz w:val="24"/>
          <w:szCs w:val="24"/>
        </w:rPr>
        <w:t xml:space="preserve">ПАО «МРСК Центра» </w:t>
      </w:r>
      <w:r w:rsidR="008770BA" w:rsidRPr="00344B56">
        <w:rPr>
          <w:iCs/>
          <w:sz w:val="24"/>
          <w:szCs w:val="24"/>
        </w:rPr>
        <w:t>Горностаева</w:t>
      </w:r>
      <w:r w:rsidR="007556FF" w:rsidRPr="00344B5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44B56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344B5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44B56">
        <w:rPr>
          <w:iCs/>
          <w:sz w:val="24"/>
          <w:szCs w:val="24"/>
        </w:rPr>
        <w:t>, ответственное лицо –</w:t>
      </w:r>
      <w:r w:rsidR="00344B56" w:rsidRPr="00344B56">
        <w:rPr>
          <w:iCs/>
          <w:sz w:val="24"/>
          <w:szCs w:val="24"/>
        </w:rPr>
        <w:t xml:space="preserve"> </w:t>
      </w:r>
      <w:r w:rsidR="00223240" w:rsidRPr="00344B56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344B56">
          <w:rPr>
            <w:rStyle w:val="a7"/>
            <w:sz w:val="24"/>
            <w:szCs w:val="24"/>
          </w:rPr>
          <w:t>Ostonen.IA@mrsk-1.ru</w:t>
        </w:r>
      </w:hyperlink>
      <w:r w:rsidR="00223240" w:rsidRPr="00344B56">
        <w:rPr>
          <w:rStyle w:val="a7"/>
          <w:color w:val="auto"/>
        </w:rPr>
        <w:t>)</w:t>
      </w:r>
      <w:r w:rsidR="00862664" w:rsidRPr="00344B56">
        <w:rPr>
          <w:sz w:val="24"/>
          <w:szCs w:val="24"/>
        </w:rPr>
        <w:t xml:space="preserve"> </w:t>
      </w:r>
      <w:r w:rsidR="004B5EB3" w:rsidRPr="00344B56">
        <w:rPr>
          <w:iCs/>
          <w:sz w:val="24"/>
          <w:szCs w:val="24"/>
        </w:rPr>
        <w:t>Извещени</w:t>
      </w:r>
      <w:r w:rsidRPr="00344B56">
        <w:rPr>
          <w:iCs/>
          <w:sz w:val="24"/>
          <w:szCs w:val="24"/>
        </w:rPr>
        <w:t>ем</w:t>
      </w:r>
      <w:r w:rsidRPr="00344B56">
        <w:rPr>
          <w:sz w:val="24"/>
          <w:szCs w:val="24"/>
        </w:rPr>
        <w:t xml:space="preserve"> о проведении открытого </w:t>
      </w:r>
      <w:r w:rsidRPr="00344B56">
        <w:rPr>
          <w:iCs/>
          <w:sz w:val="24"/>
          <w:szCs w:val="24"/>
        </w:rPr>
        <w:t>запроса предложений</w:t>
      </w:r>
      <w:r w:rsidRPr="00344B56">
        <w:rPr>
          <w:sz w:val="24"/>
          <w:szCs w:val="24"/>
        </w:rPr>
        <w:t xml:space="preserve">, опубликованным </w:t>
      </w:r>
      <w:r w:rsidRPr="00344B56">
        <w:rPr>
          <w:b/>
          <w:sz w:val="24"/>
          <w:szCs w:val="24"/>
        </w:rPr>
        <w:t>«</w:t>
      </w:r>
      <w:r w:rsidR="00344B56" w:rsidRPr="00344B56">
        <w:rPr>
          <w:b/>
          <w:sz w:val="24"/>
          <w:szCs w:val="24"/>
        </w:rPr>
        <w:t>03</w:t>
      </w:r>
      <w:r w:rsidRPr="00344B56">
        <w:rPr>
          <w:b/>
          <w:sz w:val="24"/>
          <w:szCs w:val="24"/>
        </w:rPr>
        <w:t xml:space="preserve">» </w:t>
      </w:r>
      <w:r w:rsidR="00344B56" w:rsidRPr="00344B56">
        <w:rPr>
          <w:b/>
          <w:sz w:val="24"/>
          <w:szCs w:val="24"/>
        </w:rPr>
        <w:t>декабря</w:t>
      </w:r>
      <w:r w:rsidRPr="00344B56">
        <w:rPr>
          <w:b/>
          <w:sz w:val="24"/>
          <w:szCs w:val="24"/>
        </w:rPr>
        <w:t xml:space="preserve"> </w:t>
      </w:r>
      <w:r w:rsidR="0042517C" w:rsidRPr="00344B56">
        <w:rPr>
          <w:b/>
          <w:sz w:val="24"/>
          <w:szCs w:val="24"/>
        </w:rPr>
        <w:t>2018</w:t>
      </w:r>
      <w:r w:rsidRPr="00344B56">
        <w:rPr>
          <w:b/>
          <w:sz w:val="24"/>
          <w:szCs w:val="24"/>
        </w:rPr>
        <w:t xml:space="preserve"> г.</w:t>
      </w:r>
      <w:r w:rsidRPr="00344B56">
        <w:rPr>
          <w:sz w:val="24"/>
          <w:szCs w:val="24"/>
        </w:rPr>
        <w:t xml:space="preserve"> на</w:t>
      </w:r>
      <w:r w:rsidRPr="00382A07">
        <w:rPr>
          <w:sz w:val="24"/>
          <w:szCs w:val="24"/>
        </w:rPr>
        <w:t xml:space="preserve"> официальном сайте (</w:t>
      </w:r>
      <w:hyperlink r:id="rId20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1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</w:t>
      </w:r>
      <w:r w:rsidR="005B75A6" w:rsidRPr="00344B56">
        <w:rPr>
          <w:sz w:val="24"/>
          <w:szCs w:val="24"/>
        </w:rPr>
        <w:t>индивидуальных предпринимателей)</w:t>
      </w:r>
      <w:r w:rsidR="00344B56" w:rsidRPr="00344B56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344B56" w:rsidRPr="00344B56">
        <w:rPr>
          <w:sz w:val="24"/>
          <w:szCs w:val="24"/>
        </w:rPr>
        <w:t xml:space="preserve"> </w:t>
      </w:r>
      <w:proofErr w:type="gramStart"/>
      <w:r w:rsidR="00344B56" w:rsidRPr="00344B56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344B56">
        <w:rPr>
          <w:sz w:val="24"/>
          <w:szCs w:val="24"/>
        </w:rPr>
        <w:t xml:space="preserve">(далее – Участники) </w:t>
      </w:r>
      <w:r w:rsidR="004B5EB3" w:rsidRPr="00344B56">
        <w:rPr>
          <w:sz w:val="24"/>
          <w:szCs w:val="24"/>
        </w:rPr>
        <w:t>к участию в процедуре О</w:t>
      </w:r>
      <w:r w:rsidRPr="00344B5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344B56">
        <w:rPr>
          <w:sz w:val="24"/>
          <w:szCs w:val="24"/>
        </w:rPr>
        <w:t xml:space="preserve">на право заключения </w:t>
      </w:r>
      <w:r w:rsidR="00344B56" w:rsidRPr="00344B56">
        <w:rPr>
          <w:iCs/>
          <w:sz w:val="24"/>
          <w:szCs w:val="24"/>
          <w:lang w:eastAsia="ru-RU"/>
        </w:rPr>
        <w:t>Договора</w:t>
      </w:r>
      <w:r w:rsidR="00344B56" w:rsidRPr="00344B56">
        <w:rPr>
          <w:sz w:val="24"/>
          <w:szCs w:val="24"/>
        </w:rPr>
        <w:t xml:space="preserve"> </w:t>
      </w:r>
      <w:r w:rsidR="00344B56" w:rsidRPr="00344B56">
        <w:rPr>
          <w:snapToGrid w:val="0"/>
          <w:sz w:val="24"/>
          <w:szCs w:val="24"/>
        </w:rPr>
        <w:t xml:space="preserve">на </w:t>
      </w:r>
      <w:r w:rsidR="00344B56" w:rsidRPr="00344B56">
        <w:rPr>
          <w:sz w:val="24"/>
          <w:szCs w:val="24"/>
        </w:rPr>
        <w:t xml:space="preserve">поставку запасных частей к выключателям и разъединителям </w:t>
      </w:r>
      <w:r w:rsidR="00344B56" w:rsidRPr="00344B56">
        <w:rPr>
          <w:snapToGrid w:val="0"/>
          <w:sz w:val="24"/>
          <w:szCs w:val="24"/>
        </w:rPr>
        <w:t xml:space="preserve">для нужд ПАО «МРСК Центра» (филиала </w:t>
      </w:r>
      <w:r w:rsidR="00344B56" w:rsidRPr="00344B56">
        <w:rPr>
          <w:sz w:val="24"/>
          <w:szCs w:val="24"/>
        </w:rPr>
        <w:t>«Курскэнерго»</w:t>
      </w:r>
      <w:r w:rsidR="00862664" w:rsidRPr="00344B56">
        <w:rPr>
          <w:sz w:val="24"/>
          <w:szCs w:val="24"/>
        </w:rPr>
        <w:t>, расположенного</w:t>
      </w:r>
      <w:proofErr w:type="gramEnd"/>
      <w:r w:rsidR="00862664" w:rsidRPr="00344B56">
        <w:rPr>
          <w:sz w:val="24"/>
          <w:szCs w:val="24"/>
        </w:rPr>
        <w:t xml:space="preserve"> по адресу: </w:t>
      </w:r>
      <w:proofErr w:type="gramStart"/>
      <w:r w:rsidR="00862664" w:rsidRPr="00344B56">
        <w:rPr>
          <w:sz w:val="24"/>
          <w:szCs w:val="24"/>
        </w:rPr>
        <w:t>РФ, 305029, г. Курск, ул. К. Маркса, 27)</w:t>
      </w:r>
      <w:r w:rsidRPr="00344B56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344B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44B56">
        <w:rPr>
          <w:sz w:val="24"/>
          <w:szCs w:val="24"/>
        </w:rPr>
        <w:t xml:space="preserve">Настоящий </w:t>
      </w:r>
      <w:r w:rsidR="004B5EB3" w:rsidRPr="00344B56">
        <w:rPr>
          <w:sz w:val="24"/>
          <w:szCs w:val="24"/>
        </w:rPr>
        <w:t>З</w:t>
      </w:r>
      <w:r w:rsidRPr="00344B5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344B56">
        <w:rPr>
          <w:sz w:val="24"/>
          <w:szCs w:val="24"/>
        </w:rPr>
        <w:t>электронной торговой площадки ПАО «</w:t>
      </w:r>
      <w:proofErr w:type="spellStart"/>
      <w:r w:rsidR="00914CDF" w:rsidRPr="00344B56">
        <w:rPr>
          <w:sz w:val="24"/>
          <w:szCs w:val="24"/>
        </w:rPr>
        <w:t>Россети</w:t>
      </w:r>
      <w:proofErr w:type="spellEnd"/>
      <w:r w:rsidR="00914CDF" w:rsidRPr="00344B56">
        <w:rPr>
          <w:sz w:val="24"/>
          <w:szCs w:val="24"/>
        </w:rPr>
        <w:t xml:space="preserve">» </w:t>
      </w:r>
      <w:hyperlink r:id="rId22" w:history="1">
        <w:r w:rsidR="00344B56" w:rsidRPr="00344B56">
          <w:rPr>
            <w:rStyle w:val="a7"/>
            <w:sz w:val="24"/>
            <w:szCs w:val="24"/>
          </w:rPr>
          <w:t>etp.rosseti.ru</w:t>
        </w:r>
      </w:hyperlink>
      <w:r w:rsidR="00914CDF" w:rsidRPr="00344B56">
        <w:rPr>
          <w:sz w:val="24"/>
          <w:szCs w:val="24"/>
        </w:rPr>
        <w:t xml:space="preserve"> </w:t>
      </w:r>
      <w:r w:rsidR="00702B2C" w:rsidRPr="00344B56">
        <w:rPr>
          <w:sz w:val="24"/>
          <w:szCs w:val="24"/>
        </w:rPr>
        <w:t>(далее — ЭТП)</w:t>
      </w:r>
      <w:r w:rsidR="005B75A6" w:rsidRPr="00344B56">
        <w:rPr>
          <w:sz w:val="24"/>
          <w:szCs w:val="24"/>
        </w:rPr>
        <w:t>.</w:t>
      </w:r>
      <w:bookmarkEnd w:id="15"/>
    </w:p>
    <w:p w:rsidR="00717F60" w:rsidRPr="00344B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 xml:space="preserve">ПАО «МРСК </w:t>
      </w:r>
      <w:r w:rsidR="00702B2C" w:rsidRPr="00344B56">
        <w:rPr>
          <w:iCs/>
          <w:sz w:val="24"/>
          <w:szCs w:val="24"/>
        </w:rPr>
        <w:t>Центра».</w:t>
      </w:r>
      <w:r w:rsidRPr="00344B56">
        <w:rPr>
          <w:rStyle w:val="aa"/>
          <w:sz w:val="24"/>
          <w:szCs w:val="24"/>
        </w:rPr>
        <w:t xml:space="preserve"> </w:t>
      </w:r>
      <w:bookmarkEnd w:id="16"/>
    </w:p>
    <w:p w:rsidR="008C4223" w:rsidRPr="00344B5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44B56">
        <w:rPr>
          <w:sz w:val="24"/>
          <w:szCs w:val="24"/>
        </w:rPr>
        <w:t>Предмет З</w:t>
      </w:r>
      <w:r w:rsidR="00717F60" w:rsidRPr="00344B56">
        <w:rPr>
          <w:sz w:val="24"/>
          <w:szCs w:val="24"/>
        </w:rPr>
        <w:t>апроса предложений</w:t>
      </w:r>
      <w:r w:rsidR="00702B2C" w:rsidRPr="00344B56">
        <w:rPr>
          <w:sz w:val="24"/>
          <w:szCs w:val="24"/>
        </w:rPr>
        <w:t>:</w:t>
      </w:r>
      <w:bookmarkEnd w:id="17"/>
    </w:p>
    <w:p w:rsidR="00A40714" w:rsidRPr="00344B5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44B56">
        <w:rPr>
          <w:b/>
          <w:sz w:val="24"/>
          <w:szCs w:val="24"/>
          <w:u w:val="single"/>
        </w:rPr>
        <w:t>Лот №1:</w:t>
      </w:r>
      <w:r w:rsidR="00717F60" w:rsidRPr="00344B56">
        <w:rPr>
          <w:sz w:val="24"/>
          <w:szCs w:val="24"/>
        </w:rPr>
        <w:t xml:space="preserve"> право заключения </w:t>
      </w:r>
      <w:bookmarkEnd w:id="18"/>
      <w:r w:rsidR="00344B56" w:rsidRPr="00344B56">
        <w:rPr>
          <w:iCs/>
          <w:sz w:val="24"/>
          <w:szCs w:val="24"/>
          <w:lang w:eastAsia="ru-RU"/>
        </w:rPr>
        <w:t>Договора</w:t>
      </w:r>
      <w:r w:rsidR="00344B56" w:rsidRPr="00344B56">
        <w:rPr>
          <w:sz w:val="24"/>
          <w:szCs w:val="24"/>
        </w:rPr>
        <w:t xml:space="preserve"> </w:t>
      </w:r>
      <w:r w:rsidR="00344B56" w:rsidRPr="00344B56">
        <w:rPr>
          <w:snapToGrid w:val="0"/>
          <w:sz w:val="24"/>
          <w:szCs w:val="24"/>
        </w:rPr>
        <w:t xml:space="preserve">на </w:t>
      </w:r>
      <w:r w:rsidR="00344B56" w:rsidRPr="00344B56">
        <w:rPr>
          <w:sz w:val="24"/>
          <w:szCs w:val="24"/>
        </w:rPr>
        <w:t xml:space="preserve">поставку запасных частей к выключателям и разъединителям </w:t>
      </w:r>
      <w:r w:rsidR="00344B56" w:rsidRPr="00344B56">
        <w:rPr>
          <w:snapToGrid w:val="0"/>
          <w:sz w:val="24"/>
          <w:szCs w:val="24"/>
        </w:rPr>
        <w:t xml:space="preserve">для нужд ПАО «МРСК Центра» (филиала </w:t>
      </w:r>
      <w:r w:rsidR="00344B56" w:rsidRPr="00344B56">
        <w:rPr>
          <w:sz w:val="24"/>
          <w:szCs w:val="24"/>
        </w:rPr>
        <w:t>«Курскэнерго»</w:t>
      </w:r>
      <w:r w:rsidR="00344B56" w:rsidRPr="00344B56">
        <w:rPr>
          <w:snapToGrid w:val="0"/>
          <w:sz w:val="24"/>
          <w:szCs w:val="24"/>
        </w:rPr>
        <w:t>)</w:t>
      </w:r>
      <w:r w:rsidR="00702B2C" w:rsidRPr="00344B56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44B56">
        <w:rPr>
          <w:sz w:val="24"/>
          <w:szCs w:val="24"/>
        </w:rPr>
        <w:t xml:space="preserve">Количество лотов: </w:t>
      </w:r>
      <w:r w:rsidRPr="00344B56">
        <w:rPr>
          <w:b/>
          <w:sz w:val="24"/>
          <w:szCs w:val="24"/>
        </w:rPr>
        <w:t>1 (один)</w:t>
      </w:r>
      <w:r w:rsidRPr="00344B56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344B56" w:rsidRPr="00344B56">
        <w:rPr>
          <w:sz w:val="24"/>
          <w:szCs w:val="24"/>
        </w:rPr>
        <w:t xml:space="preserve">в соответствии со сроками, указанными в Приложении №1 к </w:t>
      </w:r>
      <w:r w:rsidR="00344B56">
        <w:rPr>
          <w:sz w:val="24"/>
          <w:szCs w:val="24"/>
        </w:rPr>
        <w:t xml:space="preserve">настоящей </w:t>
      </w:r>
      <w:r w:rsidR="00344B56" w:rsidRPr="00344B56">
        <w:rPr>
          <w:sz w:val="24"/>
          <w:szCs w:val="24"/>
        </w:rPr>
        <w:t>Документации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344B56" w:rsidRPr="00344B56">
        <w:rPr>
          <w:sz w:val="24"/>
          <w:szCs w:val="24"/>
        </w:rPr>
        <w:t xml:space="preserve">адресу филиала ПАО «МРСК Центра» - «Курскэнерго»: РФ, 305527, Курская область, Курский р-н, п. </w:t>
      </w:r>
      <w:proofErr w:type="spellStart"/>
      <w:r w:rsidR="00344B56" w:rsidRPr="00344B56">
        <w:rPr>
          <w:sz w:val="24"/>
          <w:szCs w:val="24"/>
        </w:rPr>
        <w:t>Ворошнево</w:t>
      </w:r>
      <w:proofErr w:type="spellEnd"/>
      <w:r w:rsidR="00344B56" w:rsidRPr="00344B56">
        <w:rPr>
          <w:sz w:val="24"/>
          <w:szCs w:val="24"/>
        </w:rPr>
        <w:t xml:space="preserve"> (Центральный склад)</w:t>
      </w:r>
      <w:r w:rsidR="002556E6" w:rsidRPr="00344B56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344B56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44B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44B56">
        <w:rPr>
          <w:bCs w:val="0"/>
          <w:spacing w:val="-2"/>
          <w:sz w:val="24"/>
          <w:szCs w:val="24"/>
        </w:rPr>
        <w:t>под</w:t>
      </w:r>
      <w:r w:rsidR="003F3A69" w:rsidRPr="00344B56">
        <w:rPr>
          <w:bCs w:val="0"/>
          <w:sz w:val="24"/>
          <w:szCs w:val="24"/>
        </w:rPr>
        <w:t>раздел</w:t>
      </w:r>
      <w:r w:rsidRPr="00344B56">
        <w:rPr>
          <w:bCs w:val="0"/>
          <w:sz w:val="24"/>
          <w:szCs w:val="24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_Ref55336310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5.1</w:t>
      </w:r>
      <w:r w:rsidR="00007625" w:rsidRPr="00344B56">
        <w:fldChar w:fldCharType="end"/>
      </w:r>
      <w:r w:rsidR="00D80639" w:rsidRPr="00344B56">
        <w:rPr>
          <w:bCs w:val="0"/>
          <w:sz w:val="24"/>
          <w:szCs w:val="24"/>
          <w:lang w:eastAsia="ru-RU"/>
        </w:rPr>
        <w:t>)</w:t>
      </w:r>
      <w:r w:rsidR="00B71B9D" w:rsidRPr="00344B56">
        <w:rPr>
          <w:bCs w:val="0"/>
          <w:sz w:val="24"/>
          <w:szCs w:val="24"/>
          <w:lang w:eastAsia="ru-RU"/>
        </w:rPr>
        <w:t>;</w:t>
      </w:r>
    </w:p>
    <w:p w:rsidR="00B71B9D" w:rsidRPr="00344B5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44B56">
        <w:rPr>
          <w:bCs w:val="0"/>
          <w:sz w:val="24"/>
          <w:szCs w:val="24"/>
        </w:rPr>
        <w:t xml:space="preserve">Сводную таблицу стоимости </w:t>
      </w:r>
      <w:r w:rsidR="00F04258" w:rsidRPr="00344B56">
        <w:rPr>
          <w:bCs w:val="0"/>
          <w:sz w:val="24"/>
          <w:szCs w:val="24"/>
        </w:rPr>
        <w:t xml:space="preserve">поставок </w:t>
      </w:r>
      <w:r w:rsidRPr="00344B5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44B5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44B56">
        <w:rPr>
          <w:bCs w:val="0"/>
          <w:sz w:val="24"/>
          <w:szCs w:val="24"/>
        </w:rPr>
        <w:t xml:space="preserve"> (</w:t>
      </w:r>
      <w:r w:rsidR="003F3A69" w:rsidRPr="00344B56">
        <w:rPr>
          <w:bCs w:val="0"/>
          <w:spacing w:val="-2"/>
          <w:sz w:val="24"/>
          <w:szCs w:val="24"/>
        </w:rPr>
        <w:t>под</w:t>
      </w:r>
      <w:r w:rsidR="003F3A69" w:rsidRPr="00344B56">
        <w:rPr>
          <w:bCs w:val="0"/>
          <w:sz w:val="24"/>
          <w:szCs w:val="24"/>
        </w:rPr>
        <w:t>раздел</w:t>
      </w:r>
      <w:r w:rsidRPr="00344B56">
        <w:rPr>
          <w:bCs w:val="0"/>
          <w:sz w:val="24"/>
          <w:szCs w:val="24"/>
        </w:rPr>
        <w:t xml:space="preserve"> </w:t>
      </w:r>
      <w:r w:rsidR="00007625" w:rsidRPr="00344B56">
        <w:rPr>
          <w:sz w:val="24"/>
          <w:szCs w:val="24"/>
        </w:rPr>
        <w:fldChar w:fldCharType="begin"/>
      </w:r>
      <w:r w:rsidR="00007625" w:rsidRPr="00344B56">
        <w:rPr>
          <w:sz w:val="24"/>
          <w:szCs w:val="24"/>
        </w:rPr>
        <w:instrText xml:space="preserve"> REF _Ref440271072 \r \h  \* MERGEFORMAT </w:instrText>
      </w:r>
      <w:r w:rsidR="00007625" w:rsidRPr="00344B56">
        <w:rPr>
          <w:sz w:val="24"/>
          <w:szCs w:val="24"/>
        </w:rPr>
      </w:r>
      <w:r w:rsidR="00007625" w:rsidRPr="00344B56">
        <w:rPr>
          <w:sz w:val="24"/>
          <w:szCs w:val="24"/>
        </w:rPr>
        <w:fldChar w:fldCharType="separate"/>
      </w:r>
      <w:r w:rsidR="004D5055" w:rsidRPr="00344B56">
        <w:rPr>
          <w:bCs w:val="0"/>
          <w:sz w:val="24"/>
          <w:szCs w:val="24"/>
        </w:rPr>
        <w:t>5.2</w:t>
      </w:r>
      <w:r w:rsidR="00007625" w:rsidRPr="00344B56">
        <w:rPr>
          <w:sz w:val="24"/>
          <w:szCs w:val="24"/>
        </w:rPr>
        <w:fldChar w:fldCharType="end"/>
      </w:r>
      <w:r w:rsidRPr="00344B56">
        <w:rPr>
          <w:bCs w:val="0"/>
          <w:sz w:val="24"/>
          <w:szCs w:val="24"/>
        </w:rPr>
        <w:t>)</w:t>
      </w:r>
      <w:r w:rsidR="000E09E6" w:rsidRPr="00344B56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344B56">
        <w:rPr>
          <w:spacing w:val="-1"/>
          <w:sz w:val="24"/>
          <w:szCs w:val="24"/>
        </w:rPr>
        <w:t>Excel</w:t>
      </w:r>
      <w:proofErr w:type="spellEnd"/>
      <w:r w:rsidRPr="00344B56">
        <w:rPr>
          <w:bCs w:val="0"/>
          <w:sz w:val="24"/>
          <w:szCs w:val="24"/>
        </w:rPr>
        <w:t>;</w:t>
      </w:r>
    </w:p>
    <w:p w:rsidR="00717F60" w:rsidRPr="00344B56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44B56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44B56">
        <w:rPr>
          <w:sz w:val="24"/>
          <w:szCs w:val="24"/>
        </w:rPr>
        <w:t>Документации</w:t>
      </w:r>
      <w:r w:rsidR="00DA6907" w:rsidRPr="00344B56">
        <w:rPr>
          <w:bCs w:val="0"/>
          <w:spacing w:val="-1"/>
          <w:sz w:val="24"/>
          <w:szCs w:val="24"/>
        </w:rPr>
        <w:t xml:space="preserve"> </w:t>
      </w:r>
      <w:r w:rsidR="00E17CEB" w:rsidRPr="00344B56">
        <w:rPr>
          <w:bCs w:val="0"/>
          <w:spacing w:val="-1"/>
          <w:sz w:val="24"/>
          <w:szCs w:val="24"/>
        </w:rPr>
        <w:t>(</w:t>
      </w:r>
      <w:r w:rsidR="003F3A69" w:rsidRPr="00344B56">
        <w:rPr>
          <w:bCs w:val="0"/>
          <w:spacing w:val="-2"/>
          <w:sz w:val="24"/>
          <w:szCs w:val="24"/>
        </w:rPr>
        <w:t>под</w:t>
      </w:r>
      <w:r w:rsidR="003F3A69" w:rsidRPr="00344B56">
        <w:rPr>
          <w:bCs w:val="0"/>
          <w:sz w:val="24"/>
          <w:szCs w:val="24"/>
        </w:rPr>
        <w:t>раздел</w:t>
      </w:r>
      <w:r w:rsidR="009B44CF" w:rsidRPr="00344B56">
        <w:rPr>
          <w:bCs w:val="0"/>
          <w:sz w:val="24"/>
          <w:szCs w:val="24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_Ref86826666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5.3</w:t>
      </w:r>
      <w:r w:rsidR="00007625" w:rsidRPr="00344B56">
        <w:fldChar w:fldCharType="end"/>
      </w:r>
      <w:r w:rsidR="00DA6907" w:rsidRPr="00344B56">
        <w:rPr>
          <w:bCs w:val="0"/>
          <w:spacing w:val="-1"/>
          <w:sz w:val="24"/>
          <w:szCs w:val="24"/>
        </w:rPr>
        <w:t>)</w:t>
      </w:r>
      <w:r w:rsidR="00E17CEB" w:rsidRPr="00344B56">
        <w:rPr>
          <w:bCs w:val="0"/>
          <w:spacing w:val="-1"/>
          <w:sz w:val="24"/>
          <w:szCs w:val="24"/>
        </w:rPr>
        <w:t>;</w:t>
      </w:r>
      <w:r w:rsidR="00F030B1" w:rsidRPr="00344B56">
        <w:rPr>
          <w:bCs w:val="0"/>
          <w:spacing w:val="-1"/>
          <w:sz w:val="24"/>
          <w:szCs w:val="24"/>
        </w:rPr>
        <w:t xml:space="preserve"> </w:t>
      </w:r>
    </w:p>
    <w:p w:rsidR="00717F60" w:rsidRPr="00344B56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 xml:space="preserve">График </w:t>
      </w:r>
      <w:r w:rsidR="00F030B1" w:rsidRPr="00344B56">
        <w:rPr>
          <w:bCs w:val="0"/>
          <w:sz w:val="24"/>
          <w:szCs w:val="24"/>
        </w:rPr>
        <w:t xml:space="preserve">выполнения </w:t>
      </w:r>
      <w:r w:rsidR="00512B0F" w:rsidRPr="00344B56">
        <w:rPr>
          <w:bCs w:val="0"/>
          <w:sz w:val="24"/>
          <w:szCs w:val="24"/>
        </w:rPr>
        <w:t>поставок</w:t>
      </w:r>
      <w:r w:rsidR="006561C2" w:rsidRPr="00344B56">
        <w:rPr>
          <w:bCs w:val="0"/>
          <w:sz w:val="24"/>
          <w:szCs w:val="24"/>
        </w:rPr>
        <w:t xml:space="preserve"> </w:t>
      </w:r>
      <w:r w:rsidRPr="00344B56">
        <w:rPr>
          <w:bCs w:val="0"/>
          <w:sz w:val="24"/>
          <w:szCs w:val="24"/>
        </w:rPr>
        <w:t>по</w:t>
      </w:r>
      <w:r w:rsidR="00717F60" w:rsidRPr="00344B5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44B56">
        <w:rPr>
          <w:bCs w:val="0"/>
          <w:sz w:val="24"/>
          <w:szCs w:val="24"/>
        </w:rPr>
        <w:t>Д</w:t>
      </w:r>
      <w:r w:rsidR="00717F60" w:rsidRPr="00344B56">
        <w:rPr>
          <w:bCs w:val="0"/>
          <w:sz w:val="24"/>
          <w:szCs w:val="24"/>
        </w:rPr>
        <w:t>окументации (</w:t>
      </w:r>
      <w:r w:rsidR="003F3A69" w:rsidRPr="00344B56">
        <w:rPr>
          <w:bCs w:val="0"/>
          <w:spacing w:val="-2"/>
          <w:sz w:val="24"/>
          <w:szCs w:val="24"/>
        </w:rPr>
        <w:t>под</w:t>
      </w:r>
      <w:r w:rsidR="003F3A69" w:rsidRPr="00344B56">
        <w:rPr>
          <w:bCs w:val="0"/>
          <w:sz w:val="24"/>
          <w:szCs w:val="24"/>
        </w:rPr>
        <w:t>раздел</w:t>
      </w:r>
      <w:r w:rsidR="00717F60" w:rsidRPr="00344B56">
        <w:rPr>
          <w:bCs w:val="0"/>
          <w:sz w:val="24"/>
          <w:szCs w:val="24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_Ref440271036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5.4</w:t>
      </w:r>
      <w:r w:rsidR="00007625" w:rsidRPr="00344B56">
        <w:fldChar w:fldCharType="end"/>
      </w:r>
      <w:r w:rsidR="00717F60" w:rsidRPr="00344B56">
        <w:rPr>
          <w:bCs w:val="0"/>
          <w:sz w:val="24"/>
          <w:szCs w:val="24"/>
        </w:rPr>
        <w:t>);</w:t>
      </w:r>
    </w:p>
    <w:p w:rsidR="00420F24" w:rsidRPr="00344B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44B56">
        <w:rPr>
          <w:bCs w:val="0"/>
          <w:sz w:val="24"/>
          <w:szCs w:val="24"/>
        </w:rPr>
        <w:t>Участник</w:t>
      </w:r>
      <w:r w:rsidRPr="00344B56">
        <w:rPr>
          <w:bCs w:val="0"/>
          <w:sz w:val="24"/>
          <w:szCs w:val="24"/>
        </w:rPr>
        <w:t xml:space="preserve">а требованиям настоящей </w:t>
      </w:r>
      <w:r w:rsidR="00AE0F91" w:rsidRPr="00344B56">
        <w:rPr>
          <w:bCs w:val="0"/>
          <w:sz w:val="24"/>
          <w:szCs w:val="24"/>
        </w:rPr>
        <w:t>Д</w:t>
      </w:r>
      <w:r w:rsidRPr="00344B56">
        <w:rPr>
          <w:bCs w:val="0"/>
          <w:sz w:val="24"/>
          <w:szCs w:val="24"/>
        </w:rPr>
        <w:t>окументации (подраздел</w:t>
      </w:r>
      <w:r w:rsidR="00420F24" w:rsidRPr="00344B56">
        <w:rPr>
          <w:bCs w:val="0"/>
          <w:sz w:val="24"/>
          <w:szCs w:val="24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_Ref191386407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3.3.8</w:t>
      </w:r>
      <w:r w:rsidR="00007625" w:rsidRPr="00344B56">
        <w:fldChar w:fldCharType="end"/>
      </w:r>
      <w:r w:rsidR="00FF4BD0" w:rsidRPr="00344B56">
        <w:rPr>
          <w:bCs w:val="0"/>
          <w:sz w:val="24"/>
          <w:szCs w:val="24"/>
        </w:rPr>
        <w:t>)</w:t>
      </w:r>
      <w:r w:rsidR="00B71B9D" w:rsidRPr="00344B56">
        <w:rPr>
          <w:bCs w:val="0"/>
          <w:sz w:val="24"/>
          <w:szCs w:val="24"/>
        </w:rPr>
        <w:t>;</w:t>
      </w:r>
    </w:p>
    <w:p w:rsidR="00717F60" w:rsidRPr="00344B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44B56">
        <w:rPr>
          <w:bCs w:val="0"/>
          <w:sz w:val="24"/>
          <w:szCs w:val="24"/>
        </w:rPr>
        <w:t>Договор</w:t>
      </w:r>
      <w:r w:rsidRPr="00344B56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44B56">
        <w:rPr>
          <w:bCs w:val="0"/>
          <w:sz w:val="24"/>
          <w:szCs w:val="24"/>
        </w:rPr>
        <w:t>Д</w:t>
      </w:r>
      <w:r w:rsidRPr="00344B56">
        <w:rPr>
          <w:bCs w:val="0"/>
          <w:sz w:val="24"/>
          <w:szCs w:val="24"/>
        </w:rPr>
        <w:t>окументации (</w:t>
      </w:r>
      <w:r w:rsidR="003F3A69" w:rsidRPr="00344B56">
        <w:rPr>
          <w:bCs w:val="0"/>
          <w:spacing w:val="-2"/>
          <w:sz w:val="24"/>
          <w:szCs w:val="24"/>
        </w:rPr>
        <w:t>под</w:t>
      </w:r>
      <w:r w:rsidR="003F3A69" w:rsidRPr="00344B56">
        <w:rPr>
          <w:bCs w:val="0"/>
          <w:sz w:val="24"/>
          <w:szCs w:val="24"/>
        </w:rPr>
        <w:t>раздел</w:t>
      </w:r>
      <w:r w:rsidRPr="00344B56">
        <w:rPr>
          <w:bCs w:val="0"/>
          <w:sz w:val="24"/>
          <w:szCs w:val="24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_Ref93264992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5.5</w:t>
      </w:r>
      <w:r w:rsidR="00007625" w:rsidRPr="00344B56">
        <w:fldChar w:fldCharType="end"/>
      </w:r>
      <w:r w:rsidR="00B71B9D" w:rsidRPr="00344B56">
        <w:rPr>
          <w:bCs w:val="0"/>
          <w:sz w:val="24"/>
          <w:szCs w:val="24"/>
        </w:rPr>
        <w:t>);</w:t>
      </w:r>
    </w:p>
    <w:p w:rsidR="00717F60" w:rsidRPr="00344B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44B56">
        <w:rPr>
          <w:bCs w:val="0"/>
          <w:sz w:val="24"/>
          <w:szCs w:val="24"/>
        </w:rPr>
        <w:t>Участник</w:t>
      </w:r>
      <w:r w:rsidRPr="00344B56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44B56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44B56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44B56">
        <w:rPr>
          <w:bCs w:val="0"/>
          <w:sz w:val="24"/>
          <w:szCs w:val="24"/>
        </w:rPr>
        <w:t>:</w:t>
      </w:r>
      <w:bookmarkEnd w:id="325"/>
    </w:p>
    <w:p w:rsidR="00717F60" w:rsidRPr="00344B5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>Письмо о подаче оферты (</w:t>
      </w:r>
      <w:r w:rsidR="00A154B7" w:rsidRPr="00344B56">
        <w:rPr>
          <w:bCs w:val="0"/>
          <w:spacing w:val="-2"/>
          <w:sz w:val="24"/>
          <w:szCs w:val="24"/>
        </w:rPr>
        <w:t>под</w:t>
      </w:r>
      <w:r w:rsidR="00A154B7" w:rsidRPr="00344B56">
        <w:rPr>
          <w:bCs w:val="0"/>
          <w:sz w:val="24"/>
          <w:szCs w:val="24"/>
        </w:rPr>
        <w:t>раздел</w:t>
      </w:r>
      <w:r w:rsidR="00F86B89" w:rsidRPr="00344B56">
        <w:rPr>
          <w:bCs w:val="0"/>
          <w:sz w:val="24"/>
          <w:szCs w:val="24"/>
          <w:lang w:eastAsia="ru-RU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_Ref55336310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  <w:lang w:eastAsia="ru-RU"/>
        </w:rPr>
        <w:t>5.1</w:t>
      </w:r>
      <w:r w:rsidR="00007625" w:rsidRPr="00344B56">
        <w:fldChar w:fldCharType="end"/>
      </w:r>
      <w:r w:rsidRPr="00344B56">
        <w:rPr>
          <w:bCs w:val="0"/>
          <w:sz w:val="24"/>
          <w:szCs w:val="24"/>
        </w:rPr>
        <w:t>);</w:t>
      </w:r>
    </w:p>
    <w:p w:rsidR="00D6398A" w:rsidRPr="00344B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44B56">
        <w:rPr>
          <w:sz w:val="24"/>
          <w:szCs w:val="24"/>
        </w:rPr>
        <w:t xml:space="preserve">Антикоррупционные обязательства (подраздел </w:t>
      </w:r>
      <w:r w:rsidR="00007625" w:rsidRPr="00344B56">
        <w:fldChar w:fldCharType="begin"/>
      </w:r>
      <w:r w:rsidR="00007625" w:rsidRPr="00344B56">
        <w:instrText xml:space="preserve"> REF _Ref440271964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</w:rPr>
        <w:t>5.1.3</w:t>
      </w:r>
      <w:r w:rsidR="00007625" w:rsidRPr="00344B56">
        <w:fldChar w:fldCharType="end"/>
      </w:r>
      <w:r w:rsidRPr="00344B56">
        <w:rPr>
          <w:sz w:val="24"/>
          <w:szCs w:val="24"/>
        </w:rPr>
        <w:t>);</w:t>
      </w:r>
    </w:p>
    <w:p w:rsidR="00F463E8" w:rsidRPr="00344B5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44B56">
        <w:rPr>
          <w:sz w:val="24"/>
          <w:szCs w:val="24"/>
        </w:rPr>
        <w:t>Докумен</w:t>
      </w:r>
      <w:proofErr w:type="gramStart"/>
      <w:r w:rsidRPr="00344B56">
        <w:rPr>
          <w:sz w:val="24"/>
          <w:szCs w:val="24"/>
        </w:rPr>
        <w:t>т(</w:t>
      </w:r>
      <w:proofErr w:type="gramEnd"/>
      <w:r w:rsidRPr="00344B56">
        <w:rPr>
          <w:sz w:val="24"/>
          <w:szCs w:val="24"/>
        </w:rPr>
        <w:t xml:space="preserve">ы) в соответствии с </w:t>
      </w:r>
      <w:proofErr w:type="spellStart"/>
      <w:r w:rsidRPr="00344B56">
        <w:rPr>
          <w:sz w:val="24"/>
          <w:szCs w:val="24"/>
        </w:rPr>
        <w:t>пп</w:t>
      </w:r>
      <w:proofErr w:type="spellEnd"/>
      <w:r w:rsidRPr="00344B56">
        <w:rPr>
          <w:sz w:val="24"/>
          <w:szCs w:val="24"/>
        </w:rPr>
        <w:t xml:space="preserve">. </w:t>
      </w:r>
      <w:r w:rsidR="00007625" w:rsidRPr="00344B56">
        <w:fldChar w:fldCharType="begin"/>
      </w:r>
      <w:r w:rsidR="00007625" w:rsidRPr="00344B56">
        <w:instrText xml:space="preserve"> REF _Ref440279062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</w:rPr>
        <w:t>б)</w:t>
      </w:r>
      <w:r w:rsidR="00007625" w:rsidRPr="00344B56">
        <w:fldChar w:fldCharType="end"/>
      </w:r>
      <w:r w:rsidR="00F463E8" w:rsidRPr="00344B56">
        <w:rPr>
          <w:sz w:val="24"/>
          <w:szCs w:val="24"/>
        </w:rPr>
        <w:t xml:space="preserve"> п. </w:t>
      </w:r>
      <w:r w:rsidR="00007625" w:rsidRPr="00344B56">
        <w:fldChar w:fldCharType="begin"/>
      </w:r>
      <w:r w:rsidR="00007625" w:rsidRPr="00344B56">
        <w:instrText xml:space="preserve"> REF _Ref303587815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</w:rPr>
        <w:t>3.3.8.3</w:t>
      </w:r>
      <w:r w:rsidR="00007625" w:rsidRPr="00344B56">
        <w:fldChar w:fldCharType="end"/>
      </w:r>
      <w:r w:rsidR="00F463E8" w:rsidRPr="00344B56">
        <w:rPr>
          <w:sz w:val="24"/>
          <w:szCs w:val="24"/>
        </w:rPr>
        <w:t>;</w:t>
      </w:r>
    </w:p>
    <w:p w:rsidR="00D6398A" w:rsidRPr="00344B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>Техническое предложение (</w:t>
      </w:r>
      <w:r w:rsidRPr="00344B56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344B56">
        <w:fldChar w:fldCharType="begin"/>
      </w:r>
      <w:r w:rsidR="00007625" w:rsidRPr="00344B56">
        <w:instrText xml:space="preserve"> REF _Ref86826666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  <w:lang w:eastAsia="ru-RU"/>
        </w:rPr>
        <w:t>5.3</w:t>
      </w:r>
      <w:r w:rsidR="00007625" w:rsidRPr="00344B56">
        <w:fldChar w:fldCharType="end"/>
      </w:r>
      <w:r w:rsidR="009B44CF" w:rsidRPr="00344B56">
        <w:rPr>
          <w:bCs w:val="0"/>
          <w:sz w:val="24"/>
          <w:szCs w:val="24"/>
        </w:rPr>
        <w:t xml:space="preserve">) </w:t>
      </w:r>
      <w:r w:rsidRPr="00344B56">
        <w:rPr>
          <w:bCs w:val="0"/>
          <w:sz w:val="24"/>
          <w:szCs w:val="24"/>
        </w:rPr>
        <w:t>оформля</w:t>
      </w:r>
      <w:r w:rsidR="009B44CF" w:rsidRPr="00344B56">
        <w:rPr>
          <w:bCs w:val="0"/>
          <w:sz w:val="24"/>
          <w:szCs w:val="24"/>
        </w:rPr>
        <w:t>е</w:t>
      </w:r>
      <w:r w:rsidRPr="00344B56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44B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>Сводная таблица стоимости поставок (</w:t>
      </w:r>
      <w:r w:rsidRPr="00344B56">
        <w:rPr>
          <w:bCs w:val="0"/>
          <w:spacing w:val="-2"/>
          <w:sz w:val="24"/>
          <w:szCs w:val="24"/>
        </w:rPr>
        <w:t>под</w:t>
      </w:r>
      <w:r w:rsidRPr="00344B56">
        <w:rPr>
          <w:bCs w:val="0"/>
          <w:sz w:val="24"/>
          <w:szCs w:val="24"/>
        </w:rPr>
        <w:t>раздел</w:t>
      </w:r>
      <w:r w:rsidRPr="00344B56">
        <w:rPr>
          <w:bCs w:val="0"/>
          <w:sz w:val="24"/>
          <w:szCs w:val="24"/>
          <w:lang w:eastAsia="ru-RU"/>
        </w:rPr>
        <w:t xml:space="preserve"> </w:t>
      </w:r>
      <w:r w:rsidR="00007625" w:rsidRPr="00344B56">
        <w:rPr>
          <w:sz w:val="24"/>
          <w:szCs w:val="24"/>
        </w:rPr>
        <w:fldChar w:fldCharType="begin"/>
      </w:r>
      <w:r w:rsidR="00007625" w:rsidRPr="00344B56">
        <w:rPr>
          <w:sz w:val="24"/>
          <w:szCs w:val="24"/>
        </w:rPr>
        <w:instrText xml:space="preserve"> REF _Ref440274913 \r \h  \* MERGEFORMAT </w:instrText>
      </w:r>
      <w:r w:rsidR="00007625" w:rsidRPr="00344B56">
        <w:rPr>
          <w:sz w:val="24"/>
          <w:szCs w:val="24"/>
        </w:rPr>
      </w:r>
      <w:r w:rsidR="00007625" w:rsidRPr="00344B56">
        <w:rPr>
          <w:sz w:val="24"/>
          <w:szCs w:val="24"/>
        </w:rPr>
        <w:fldChar w:fldCharType="separate"/>
      </w:r>
      <w:r w:rsidR="004D5055" w:rsidRPr="00344B56">
        <w:rPr>
          <w:bCs w:val="0"/>
          <w:sz w:val="24"/>
          <w:szCs w:val="24"/>
          <w:lang w:eastAsia="ru-RU"/>
        </w:rPr>
        <w:t>5.2</w:t>
      </w:r>
      <w:r w:rsidR="00007625" w:rsidRPr="00344B56">
        <w:rPr>
          <w:sz w:val="24"/>
          <w:szCs w:val="24"/>
        </w:rPr>
        <w:fldChar w:fldCharType="end"/>
      </w:r>
      <w:r w:rsidRPr="00344B56">
        <w:rPr>
          <w:bCs w:val="0"/>
          <w:sz w:val="24"/>
          <w:szCs w:val="24"/>
        </w:rPr>
        <w:t>)</w:t>
      </w:r>
      <w:r w:rsidR="000E09E6" w:rsidRPr="00344B56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344B56">
        <w:rPr>
          <w:spacing w:val="-1"/>
          <w:sz w:val="24"/>
          <w:szCs w:val="24"/>
        </w:rPr>
        <w:t>Excel</w:t>
      </w:r>
      <w:proofErr w:type="spellEnd"/>
      <w:r w:rsidRPr="00344B56">
        <w:rPr>
          <w:bCs w:val="0"/>
          <w:sz w:val="24"/>
          <w:szCs w:val="24"/>
        </w:rPr>
        <w:t>;</w:t>
      </w:r>
    </w:p>
    <w:p w:rsidR="00D6398A" w:rsidRPr="00344B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>График выполнения поставок (</w:t>
      </w:r>
      <w:r w:rsidRPr="00344B56">
        <w:rPr>
          <w:bCs w:val="0"/>
          <w:spacing w:val="-2"/>
          <w:sz w:val="24"/>
          <w:szCs w:val="24"/>
        </w:rPr>
        <w:t>под</w:t>
      </w:r>
      <w:r w:rsidRPr="00344B56">
        <w:rPr>
          <w:bCs w:val="0"/>
          <w:sz w:val="24"/>
          <w:szCs w:val="24"/>
        </w:rPr>
        <w:t>раздел</w:t>
      </w:r>
      <w:r w:rsidRPr="00344B56">
        <w:rPr>
          <w:bCs w:val="0"/>
          <w:sz w:val="24"/>
          <w:szCs w:val="24"/>
          <w:lang w:eastAsia="ru-RU"/>
        </w:rPr>
        <w:t xml:space="preserve"> </w:t>
      </w:r>
      <w:r w:rsidR="00007625" w:rsidRPr="00344B56">
        <w:fldChar w:fldCharType="begin"/>
      </w:r>
      <w:r w:rsidR="00007625" w:rsidRPr="00344B56">
        <w:instrText xml:space="preserve"> REF _Ref440274902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  <w:lang w:eastAsia="ru-RU"/>
        </w:rPr>
        <w:t>5.4</w:t>
      </w:r>
      <w:r w:rsidR="00007625" w:rsidRPr="00344B56">
        <w:fldChar w:fldCharType="end"/>
      </w:r>
      <w:r w:rsidRPr="00344B5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44B56">
        <w:rPr>
          <w:b/>
          <w:bCs w:val="0"/>
          <w:sz w:val="24"/>
          <w:szCs w:val="24"/>
          <w:u w:val="single"/>
        </w:rPr>
        <w:t>По Лоту №1:</w:t>
      </w:r>
      <w:r w:rsidR="00717F60" w:rsidRPr="00344B56">
        <w:rPr>
          <w:bCs w:val="0"/>
          <w:sz w:val="24"/>
          <w:szCs w:val="24"/>
        </w:rPr>
        <w:t xml:space="preserve"> </w:t>
      </w:r>
      <w:r w:rsidR="00344B56" w:rsidRPr="00344B56">
        <w:rPr>
          <w:b/>
          <w:sz w:val="24"/>
          <w:szCs w:val="24"/>
        </w:rPr>
        <w:t>2 228 879,00</w:t>
      </w:r>
      <w:r w:rsidR="00344B56" w:rsidRPr="00344B56">
        <w:rPr>
          <w:sz w:val="24"/>
          <w:szCs w:val="24"/>
        </w:rPr>
        <w:t xml:space="preserve"> (Два миллиона двести двадцать восемь тысяч восемьсот семьдесят девять) рублей 00 коп. РФ, без учета НДС;</w:t>
      </w:r>
      <w:r w:rsidR="00344B56" w:rsidRPr="00344B56">
        <w:rPr>
          <w:b/>
          <w:sz w:val="24"/>
          <w:szCs w:val="24"/>
        </w:rPr>
        <w:t xml:space="preserve"> </w:t>
      </w:r>
      <w:r w:rsidR="00344B56" w:rsidRPr="00344B56">
        <w:rPr>
          <w:sz w:val="24"/>
          <w:szCs w:val="24"/>
        </w:rPr>
        <w:t>НДС составляет</w:t>
      </w:r>
      <w:r w:rsidR="00344B56" w:rsidRPr="00344B56">
        <w:rPr>
          <w:b/>
          <w:sz w:val="24"/>
          <w:szCs w:val="24"/>
        </w:rPr>
        <w:t xml:space="preserve"> 445 775,80</w:t>
      </w:r>
      <w:r w:rsidR="00344B56" w:rsidRPr="00344B56">
        <w:rPr>
          <w:sz w:val="24"/>
          <w:szCs w:val="24"/>
        </w:rPr>
        <w:t xml:space="preserve"> (Четыреста сорок пять тысяч семьсот семьдесят пять) рублей 80 коп. РФ;</w:t>
      </w:r>
      <w:r w:rsidR="00344B56" w:rsidRPr="00344B56">
        <w:rPr>
          <w:b/>
          <w:sz w:val="24"/>
          <w:szCs w:val="24"/>
        </w:rPr>
        <w:t xml:space="preserve"> 2 674 654,80</w:t>
      </w:r>
      <w:r w:rsidR="00344B56" w:rsidRPr="00344B56">
        <w:rPr>
          <w:sz w:val="24"/>
          <w:szCs w:val="24"/>
        </w:rPr>
        <w:t xml:space="preserve"> (Два миллиона шестьсот семьдесят четыре тысячи шестьсот пятьдесят четыре) рубля 80 коп. РФ, с учетом НДС</w:t>
      </w:r>
      <w:r w:rsidR="00344B56" w:rsidRPr="00344B56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 xml:space="preserve">индивидуальный </w:t>
      </w:r>
      <w:r w:rsidRPr="00344B56">
        <w:rPr>
          <w:bCs w:val="0"/>
          <w:sz w:val="24"/>
          <w:szCs w:val="24"/>
        </w:rPr>
        <w:t>предприниматель</w:t>
      </w:r>
      <w:r w:rsidR="00E71628" w:rsidRPr="00344B56">
        <w:rPr>
          <w:bCs w:val="0"/>
          <w:sz w:val="24"/>
          <w:szCs w:val="24"/>
        </w:rPr>
        <w:t>)</w:t>
      </w:r>
      <w:r w:rsidR="00344B56" w:rsidRPr="00344B56">
        <w:rPr>
          <w:sz w:val="24"/>
          <w:szCs w:val="24"/>
        </w:rPr>
        <w:t>, являющееся субъектом малого и среднего предпринимательства</w:t>
      </w:r>
      <w:r w:rsidRPr="00344B56">
        <w:rPr>
          <w:bCs w:val="0"/>
          <w:sz w:val="24"/>
          <w:szCs w:val="24"/>
        </w:rPr>
        <w:t xml:space="preserve">. </w:t>
      </w:r>
      <w:r w:rsidR="003F330D" w:rsidRPr="00344B56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344B56">
        <w:rPr>
          <w:bCs w:val="0"/>
          <w:sz w:val="24"/>
          <w:szCs w:val="24"/>
        </w:rPr>
        <w:t>со</w:t>
      </w:r>
      <w:r w:rsidR="00036006" w:rsidRPr="00344B56">
        <w:rPr>
          <w:bCs w:val="0"/>
          <w:sz w:val="24"/>
          <w:szCs w:val="24"/>
        </w:rPr>
        <w:t>поставщиков</w:t>
      </w:r>
      <w:proofErr w:type="spellEnd"/>
      <w:r w:rsidR="00036006" w:rsidRPr="00344B56">
        <w:rPr>
          <w:bCs w:val="0"/>
          <w:sz w:val="24"/>
          <w:szCs w:val="24"/>
        </w:rPr>
        <w:t xml:space="preserve"> в соответствии с пунктом </w:t>
      </w:r>
      <w:r w:rsidR="00007625" w:rsidRPr="00344B56">
        <w:fldChar w:fldCharType="begin"/>
      </w:r>
      <w:r w:rsidR="00007625" w:rsidRPr="00344B56">
        <w:instrText xml:space="preserve"> REF _Ref440271628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3.3.9</w:t>
      </w:r>
      <w:r w:rsidR="00007625" w:rsidRPr="00344B56">
        <w:fldChar w:fldCharType="end"/>
      </w:r>
      <w:r w:rsidR="00036006" w:rsidRPr="00344B56">
        <w:rPr>
          <w:bCs w:val="0"/>
          <w:sz w:val="24"/>
          <w:szCs w:val="24"/>
        </w:rPr>
        <w:t xml:space="preserve"> не допускается. </w:t>
      </w:r>
      <w:proofErr w:type="gramStart"/>
      <w:r w:rsidRPr="00344B56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44B56">
        <w:rPr>
          <w:bCs w:val="0"/>
          <w:sz w:val="24"/>
          <w:szCs w:val="24"/>
        </w:rPr>
        <w:t>У</w:t>
      </w:r>
      <w:r w:rsidRPr="00344B56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344B56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</w:t>
      </w:r>
      <w:r w:rsidRPr="00344B56">
        <w:rPr>
          <w:sz w:val="24"/>
          <w:szCs w:val="24"/>
        </w:rPr>
        <w:t>, Участники при подготовке Заявок должны руководствоваться условиями, указанными в настоящем пункте Документации.</w:t>
      </w:r>
    </w:p>
    <w:p w:rsidR="00344B56" w:rsidRPr="00344B56" w:rsidRDefault="00344B56" w:rsidP="00344B56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44B5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44B5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44B56">
        <w:rPr>
          <w:sz w:val="24"/>
          <w:szCs w:val="24"/>
          <w:lang w:eastAsia="ru-RU"/>
        </w:rPr>
        <w:t>ог</w:t>
      </w:r>
      <w:proofErr w:type="gramStart"/>
      <w:r w:rsidR="003776BB" w:rsidRPr="00344B56">
        <w:rPr>
          <w:sz w:val="24"/>
          <w:szCs w:val="24"/>
          <w:lang w:eastAsia="ru-RU"/>
        </w:rPr>
        <w:t>о(</w:t>
      </w:r>
      <w:proofErr w:type="gramEnd"/>
      <w:r w:rsidRPr="00344B56">
        <w:rPr>
          <w:sz w:val="24"/>
          <w:szCs w:val="24"/>
          <w:lang w:eastAsia="ru-RU"/>
        </w:rPr>
        <w:t>их</w:t>
      </w:r>
      <w:r w:rsidR="003776BB" w:rsidRPr="00344B56">
        <w:rPr>
          <w:sz w:val="24"/>
          <w:szCs w:val="24"/>
          <w:lang w:eastAsia="ru-RU"/>
        </w:rPr>
        <w:t>)</w:t>
      </w:r>
      <w:r w:rsidRPr="00344B56">
        <w:rPr>
          <w:sz w:val="24"/>
          <w:szCs w:val="24"/>
          <w:lang w:eastAsia="ru-RU"/>
        </w:rPr>
        <w:t xml:space="preserve"> задани</w:t>
      </w:r>
      <w:r w:rsidR="003776BB" w:rsidRPr="00344B56">
        <w:rPr>
          <w:sz w:val="24"/>
          <w:szCs w:val="24"/>
          <w:lang w:eastAsia="ru-RU"/>
        </w:rPr>
        <w:t>я(</w:t>
      </w:r>
      <w:r w:rsidRPr="00344B56">
        <w:rPr>
          <w:sz w:val="24"/>
          <w:szCs w:val="24"/>
          <w:lang w:eastAsia="ru-RU"/>
        </w:rPr>
        <w:t>й</w:t>
      </w:r>
      <w:r w:rsidR="003776BB" w:rsidRPr="00344B56">
        <w:rPr>
          <w:sz w:val="24"/>
          <w:szCs w:val="24"/>
          <w:lang w:eastAsia="ru-RU"/>
        </w:rPr>
        <w:t>)</w:t>
      </w:r>
      <w:r w:rsidRPr="00344B56">
        <w:rPr>
          <w:sz w:val="24"/>
          <w:szCs w:val="24"/>
          <w:lang w:eastAsia="ru-RU"/>
        </w:rPr>
        <w:t>, изложены в Приложении №1 (Техническ</w:t>
      </w:r>
      <w:r w:rsidR="003776BB" w:rsidRPr="00344B56">
        <w:rPr>
          <w:sz w:val="24"/>
          <w:szCs w:val="24"/>
          <w:lang w:eastAsia="ru-RU"/>
        </w:rPr>
        <w:t>ом</w:t>
      </w:r>
      <w:r w:rsidR="003776BB" w:rsidRPr="00382A07">
        <w:rPr>
          <w:sz w:val="24"/>
          <w:szCs w:val="24"/>
          <w:lang w:eastAsia="ru-RU"/>
        </w:rPr>
        <w:t>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>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344B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44B56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344B56">
        <w:rPr>
          <w:sz w:val="24"/>
          <w:szCs w:val="24"/>
        </w:rPr>
        <w:t>с даты публикации</w:t>
      </w:r>
      <w:proofErr w:type="gramEnd"/>
      <w:r w:rsidRPr="00344B56">
        <w:rPr>
          <w:sz w:val="24"/>
          <w:szCs w:val="24"/>
        </w:rPr>
        <w:t xml:space="preserve"> закупочной процедуры (п. </w:t>
      </w:r>
      <w:r w:rsidRPr="00344B56">
        <w:rPr>
          <w:sz w:val="24"/>
          <w:szCs w:val="24"/>
        </w:rPr>
        <w:fldChar w:fldCharType="begin"/>
      </w:r>
      <w:r w:rsidRPr="00344B56">
        <w:rPr>
          <w:sz w:val="24"/>
          <w:szCs w:val="24"/>
        </w:rPr>
        <w:instrText xml:space="preserve"> REF _Ref191386085 \r \h  \* MERGEFORMAT </w:instrText>
      </w:r>
      <w:r w:rsidRPr="00344B56">
        <w:rPr>
          <w:sz w:val="24"/>
          <w:szCs w:val="24"/>
        </w:rPr>
      </w:r>
      <w:r w:rsidRPr="00344B56">
        <w:rPr>
          <w:sz w:val="24"/>
          <w:szCs w:val="24"/>
        </w:rPr>
        <w:fldChar w:fldCharType="separate"/>
      </w:r>
      <w:r w:rsidR="004D5055" w:rsidRPr="00344B56">
        <w:rPr>
          <w:sz w:val="24"/>
          <w:szCs w:val="24"/>
        </w:rPr>
        <w:t>1.1.1</w:t>
      </w:r>
      <w:r w:rsidRPr="00344B56">
        <w:rPr>
          <w:sz w:val="24"/>
          <w:szCs w:val="24"/>
        </w:rPr>
        <w:fldChar w:fldCharType="end"/>
      </w:r>
      <w:r w:rsidRPr="00344B56">
        <w:rPr>
          <w:sz w:val="24"/>
          <w:szCs w:val="24"/>
        </w:rPr>
        <w:t>).</w:t>
      </w:r>
    </w:p>
    <w:p w:rsidR="0015384A" w:rsidRPr="00344B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44B5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344B56">
        <w:rPr>
          <w:b/>
          <w:sz w:val="24"/>
          <w:szCs w:val="24"/>
        </w:rPr>
        <w:t>12:00 1</w:t>
      </w:r>
      <w:r w:rsidR="00344B56" w:rsidRPr="00344B56">
        <w:rPr>
          <w:b/>
          <w:sz w:val="24"/>
          <w:szCs w:val="24"/>
        </w:rPr>
        <w:t>1</w:t>
      </w:r>
      <w:r w:rsidRPr="00344B56">
        <w:rPr>
          <w:b/>
          <w:sz w:val="24"/>
          <w:szCs w:val="24"/>
        </w:rPr>
        <w:t xml:space="preserve"> </w:t>
      </w:r>
      <w:r w:rsidR="00344B56" w:rsidRPr="00344B56">
        <w:rPr>
          <w:b/>
          <w:sz w:val="24"/>
          <w:szCs w:val="24"/>
        </w:rPr>
        <w:t>декабря</w:t>
      </w:r>
      <w:r w:rsidRPr="00344B56">
        <w:rPr>
          <w:b/>
          <w:sz w:val="24"/>
          <w:szCs w:val="24"/>
        </w:rPr>
        <w:t xml:space="preserve"> 2018 года</w:t>
      </w:r>
      <w:r w:rsidRPr="00344B5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4B56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344B56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344B56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44B5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44B56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44B56">
        <w:rPr>
          <w:sz w:val="24"/>
          <w:szCs w:val="24"/>
        </w:rPr>
        <w:t>(</w:t>
      </w:r>
      <w:r w:rsidRPr="00344B56">
        <w:rPr>
          <w:sz w:val="24"/>
          <w:szCs w:val="24"/>
          <w:lang w:eastAsia="ru-RU"/>
        </w:rPr>
        <w:t xml:space="preserve">подраздел </w:t>
      </w:r>
      <w:r w:rsidR="00007625" w:rsidRPr="00344B56">
        <w:fldChar w:fldCharType="begin"/>
      </w:r>
      <w:r w:rsidR="00007625" w:rsidRPr="00344B56">
        <w:instrText xml:space="preserve"> REF _Ref441574460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  <w:lang w:eastAsia="ru-RU"/>
        </w:rPr>
        <w:t>5.13</w:t>
      </w:r>
      <w:r w:rsidR="00007625" w:rsidRPr="00344B56">
        <w:fldChar w:fldCharType="end"/>
      </w:r>
      <w:r w:rsidRPr="00344B56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344B56">
        <w:fldChar w:fldCharType="begin"/>
      </w:r>
      <w:r w:rsidR="00007625" w:rsidRPr="00344B56">
        <w:instrText xml:space="preserve"> REF _Ref440289953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</w:rPr>
        <w:t>3.4.1.3</w:t>
      </w:r>
      <w:r w:rsidR="00007625" w:rsidRPr="00344B56">
        <w:fldChar w:fldCharType="end"/>
      </w:r>
      <w:r w:rsidRPr="00344B56">
        <w:rPr>
          <w:sz w:val="24"/>
          <w:szCs w:val="24"/>
        </w:rPr>
        <w:t xml:space="preserve"> настоящей Документации, по адресу: </w:t>
      </w:r>
      <w:r w:rsidR="00DC32FC" w:rsidRPr="00344B5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344B56">
        <w:rPr>
          <w:sz w:val="24"/>
          <w:szCs w:val="24"/>
        </w:rPr>
        <w:t>каб</w:t>
      </w:r>
      <w:proofErr w:type="spellEnd"/>
      <w:r w:rsidR="00DC32FC" w:rsidRPr="00344B56">
        <w:rPr>
          <w:sz w:val="24"/>
          <w:szCs w:val="24"/>
        </w:rPr>
        <w:t xml:space="preserve">. №303, исполнительный сотрудник - </w:t>
      </w:r>
      <w:r w:rsidR="008770BA" w:rsidRPr="00344B56">
        <w:rPr>
          <w:sz w:val="24"/>
          <w:szCs w:val="24"/>
        </w:rPr>
        <w:t>Горностаева</w:t>
      </w:r>
      <w:r w:rsidR="00DC32FC" w:rsidRPr="00344B56">
        <w:rPr>
          <w:sz w:val="24"/>
          <w:szCs w:val="24"/>
        </w:rPr>
        <w:t xml:space="preserve"> Татьяна Валентиновна, контактный телефон (495) 747-92-92</w:t>
      </w:r>
      <w:r w:rsidRPr="00344B5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44B5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44B56">
        <w:rPr>
          <w:sz w:val="24"/>
          <w:szCs w:val="24"/>
        </w:rPr>
        <w:t>Пометка «</w:t>
      </w:r>
      <w:r w:rsidRPr="00344B56">
        <w:rPr>
          <w:bCs w:val="0"/>
          <w:sz w:val="24"/>
          <w:szCs w:val="24"/>
        </w:rPr>
        <w:t xml:space="preserve"> Соглашение о неустойке</w:t>
      </w:r>
      <w:r w:rsidRPr="00344B56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44B56">
        <w:rPr>
          <w:sz w:val="24"/>
          <w:szCs w:val="24"/>
        </w:rPr>
        <w:t>наименование</w:t>
      </w:r>
      <w:r w:rsidRPr="00382A07">
        <w:rPr>
          <w:sz w:val="24"/>
          <w:szCs w:val="24"/>
        </w:rPr>
        <w:t xml:space="preserve">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44B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344B56">
        <w:rPr>
          <w:szCs w:val="24"/>
        </w:rPr>
        <w:t>платежного</w:t>
      </w:r>
      <w:r w:rsidRPr="00344B5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344B56">
        <w:fldChar w:fldCharType="begin"/>
      </w:r>
      <w:r w:rsidR="00007625" w:rsidRPr="00344B56">
        <w:instrText xml:space="preserve"> REF _Ref55335823 \r \h  \* MERGEFORMAT </w:instrText>
      </w:r>
      <w:r w:rsidR="00007625" w:rsidRPr="00344B56">
        <w:fldChar w:fldCharType="separate"/>
      </w:r>
      <w:r w:rsidR="004D5055" w:rsidRPr="00344B56">
        <w:rPr>
          <w:rFonts w:eastAsia="Calibri"/>
          <w:szCs w:val="24"/>
          <w:lang w:eastAsia="en-US"/>
        </w:rPr>
        <w:t>5.6</w:t>
      </w:r>
      <w:r w:rsidR="00007625" w:rsidRPr="00344B56">
        <w:fldChar w:fldCharType="end"/>
      </w:r>
      <w:r w:rsidRPr="00344B5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44B56">
        <w:rPr>
          <w:rFonts w:eastAsia="Calibri"/>
          <w:szCs w:val="24"/>
          <w:lang w:eastAsia="en-US"/>
        </w:rPr>
        <w:t>Горностаевой</w:t>
      </w:r>
      <w:r w:rsidRPr="00344B5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344B5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344B56">
          <w:rPr>
            <w:rFonts w:eastAsia="Calibri"/>
            <w:u w:val="single"/>
            <w:lang w:eastAsia="en-US"/>
          </w:rPr>
          <w:t>Gornostaeva.TV@mrsk-1.ru</w:t>
        </w:r>
      </w:hyperlink>
      <w:r w:rsidRPr="00344B5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44B56">
        <w:rPr>
          <w:szCs w:val="24"/>
        </w:rPr>
        <w:t xml:space="preserve">до момента истечения срока окончания приема заявок (п. </w:t>
      </w:r>
      <w:r w:rsidR="00007625" w:rsidRPr="00344B56">
        <w:fldChar w:fldCharType="begin"/>
      </w:r>
      <w:r w:rsidR="00007625" w:rsidRPr="00344B56">
        <w:instrText xml:space="preserve"> REF _Ref440289953 \r \h  \* MERGEFORMAT </w:instrText>
      </w:r>
      <w:r w:rsidR="00007625" w:rsidRPr="00344B56">
        <w:fldChar w:fldCharType="separate"/>
      </w:r>
      <w:r w:rsidR="004D5055" w:rsidRPr="00344B56">
        <w:rPr>
          <w:szCs w:val="24"/>
        </w:rPr>
        <w:t>3.4.1.3</w:t>
      </w:r>
      <w:r w:rsidR="00007625" w:rsidRPr="00344B56">
        <w:fldChar w:fldCharType="end"/>
      </w:r>
      <w:r w:rsidRPr="00344B56">
        <w:rPr>
          <w:szCs w:val="24"/>
        </w:rPr>
        <w:t>).</w:t>
      </w:r>
    </w:p>
    <w:p w:rsidR="006D2FCD" w:rsidRPr="00344B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344B56">
        <w:rPr>
          <w:rFonts w:eastAsia="Calibri"/>
          <w:szCs w:val="24"/>
          <w:lang w:eastAsia="en-US"/>
        </w:rPr>
        <w:t>Реквизиты</w:t>
      </w:r>
      <w:r w:rsidRPr="00344B56">
        <w:rPr>
          <w:szCs w:val="24"/>
        </w:rPr>
        <w:t xml:space="preserve"> Заказчика для перечисления денежных сре</w:t>
      </w:r>
      <w:proofErr w:type="gramStart"/>
      <w:r w:rsidRPr="00344B56">
        <w:rPr>
          <w:szCs w:val="24"/>
        </w:rPr>
        <w:t>дств в к</w:t>
      </w:r>
      <w:proofErr w:type="gramEnd"/>
      <w:r w:rsidRPr="00344B56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344B5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44B5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44B5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44B56">
        <w:rPr>
          <w:sz w:val="24"/>
          <w:szCs w:val="24"/>
        </w:rPr>
        <w:t>ИНН/КПП: 6901067107/</w:t>
      </w:r>
      <w:r w:rsidR="00D84B67" w:rsidRPr="00344B56">
        <w:rPr>
          <w:sz w:val="24"/>
          <w:szCs w:val="24"/>
        </w:rPr>
        <w:t>997650001</w:t>
      </w:r>
    </w:p>
    <w:p w:rsidR="006D2FCD" w:rsidRPr="00344B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44B56">
        <w:rPr>
          <w:sz w:val="24"/>
          <w:szCs w:val="24"/>
        </w:rPr>
        <w:t>р</w:t>
      </w:r>
      <w:proofErr w:type="gramEnd"/>
      <w:r w:rsidRPr="00344B56">
        <w:rPr>
          <w:sz w:val="24"/>
          <w:szCs w:val="24"/>
        </w:rPr>
        <w:t>/с: 40702810000000019885 в ПАО РОСБАНК</w:t>
      </w:r>
    </w:p>
    <w:p w:rsidR="006D2FCD" w:rsidRPr="00344B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44B56">
        <w:rPr>
          <w:sz w:val="24"/>
          <w:szCs w:val="24"/>
        </w:rPr>
        <w:t>БИК: 044525256</w:t>
      </w:r>
    </w:p>
    <w:p w:rsidR="006D2FCD" w:rsidRPr="00344B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44B56">
        <w:rPr>
          <w:sz w:val="24"/>
          <w:szCs w:val="24"/>
        </w:rPr>
        <w:t>к/с: 30101810000000000256</w:t>
      </w:r>
    </w:p>
    <w:p w:rsidR="006D2FCD" w:rsidRPr="00344B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44B56">
        <w:rPr>
          <w:rFonts w:eastAsia="Calibri"/>
          <w:szCs w:val="24"/>
          <w:lang w:eastAsia="en-US"/>
        </w:rPr>
        <w:t>Предоставленное</w:t>
      </w:r>
      <w:r w:rsidRPr="00344B5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344B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344B56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344B56">
        <w:rPr>
          <w:szCs w:val="24"/>
        </w:rPr>
        <w:t>Запросе предложений</w:t>
      </w:r>
      <w:r w:rsidRPr="00344B56">
        <w:rPr>
          <w:sz w:val="24"/>
          <w:szCs w:val="24"/>
        </w:rPr>
        <w:t>;</w:t>
      </w:r>
    </w:p>
    <w:p w:rsidR="006D2FCD" w:rsidRPr="00344B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44B56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44B56">
        <w:rPr>
          <w:sz w:val="24"/>
          <w:szCs w:val="24"/>
        </w:rPr>
        <w:t>всем Участникам – в течение семи рабочих дней со</w:t>
      </w:r>
      <w:r w:rsidRPr="00DB5A15">
        <w:rPr>
          <w:sz w:val="24"/>
          <w:szCs w:val="24"/>
        </w:rPr>
        <w:t xml:space="preserve">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44B5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</w:t>
      </w:r>
      <w:r w:rsidRPr="00344B56">
        <w:rPr>
          <w:bCs w:val="0"/>
          <w:sz w:val="24"/>
          <w:szCs w:val="24"/>
        </w:rPr>
        <w:t>томов) на ЭТП не допускается.</w:t>
      </w:r>
    </w:p>
    <w:p w:rsidR="00717F60" w:rsidRPr="00344B56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44B56">
        <w:rPr>
          <w:bCs w:val="0"/>
          <w:sz w:val="24"/>
          <w:szCs w:val="24"/>
        </w:rPr>
        <w:t>Заявк</w:t>
      </w:r>
      <w:r w:rsidR="00717F60" w:rsidRPr="00344B56">
        <w:rPr>
          <w:bCs w:val="0"/>
          <w:sz w:val="24"/>
          <w:szCs w:val="24"/>
        </w:rPr>
        <w:t xml:space="preserve">и на ЭТП могут быть поданы до </w:t>
      </w:r>
      <w:r w:rsidR="002B5044" w:rsidRPr="00344B56">
        <w:rPr>
          <w:b/>
          <w:bCs w:val="0"/>
          <w:sz w:val="24"/>
          <w:szCs w:val="24"/>
        </w:rPr>
        <w:t xml:space="preserve">12 часов 00 минут </w:t>
      </w:r>
      <w:r w:rsidR="00344B56" w:rsidRPr="00344B56">
        <w:rPr>
          <w:b/>
          <w:bCs w:val="0"/>
          <w:sz w:val="24"/>
          <w:szCs w:val="24"/>
        </w:rPr>
        <w:t>14 декабря</w:t>
      </w:r>
      <w:r w:rsidR="002B5044" w:rsidRPr="00344B56">
        <w:rPr>
          <w:b/>
          <w:bCs w:val="0"/>
          <w:sz w:val="24"/>
          <w:szCs w:val="24"/>
        </w:rPr>
        <w:t xml:space="preserve"> </w:t>
      </w:r>
      <w:r w:rsidR="0042517C" w:rsidRPr="00344B56">
        <w:rPr>
          <w:b/>
          <w:bCs w:val="0"/>
          <w:sz w:val="24"/>
          <w:szCs w:val="24"/>
        </w:rPr>
        <w:t>2018</w:t>
      </w:r>
      <w:r w:rsidR="002B5044" w:rsidRPr="00344B56">
        <w:rPr>
          <w:b/>
          <w:bCs w:val="0"/>
          <w:sz w:val="24"/>
          <w:szCs w:val="24"/>
        </w:rPr>
        <w:t xml:space="preserve"> года</w:t>
      </w:r>
      <w:r w:rsidR="00BC2634" w:rsidRPr="00344B56">
        <w:rPr>
          <w:b/>
          <w:bCs w:val="0"/>
          <w:sz w:val="24"/>
          <w:szCs w:val="24"/>
        </w:rPr>
        <w:t xml:space="preserve">, </w:t>
      </w:r>
      <w:r w:rsidR="00BC2634" w:rsidRPr="00344B5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44B56">
        <w:rPr>
          <w:bCs w:val="0"/>
          <w:spacing w:val="-2"/>
          <w:sz w:val="24"/>
          <w:szCs w:val="24"/>
        </w:rPr>
        <w:t>(под</w:t>
      </w:r>
      <w:r w:rsidR="00BC2634" w:rsidRPr="00344B56">
        <w:rPr>
          <w:bCs w:val="0"/>
          <w:sz w:val="24"/>
          <w:szCs w:val="24"/>
        </w:rPr>
        <w:t xml:space="preserve">раздел </w:t>
      </w:r>
      <w:r w:rsidR="00007625" w:rsidRPr="00344B56">
        <w:fldChar w:fldCharType="begin"/>
      </w:r>
      <w:r w:rsidR="00007625" w:rsidRPr="00344B56">
        <w:instrText xml:space="preserve"> REF _Ref55336310 \r \h  \* MERGEFORMAT </w:instrText>
      </w:r>
      <w:r w:rsidR="00007625" w:rsidRPr="00344B56">
        <w:fldChar w:fldCharType="separate"/>
      </w:r>
      <w:r w:rsidR="004D5055" w:rsidRPr="00344B56">
        <w:rPr>
          <w:bCs w:val="0"/>
          <w:sz w:val="24"/>
          <w:szCs w:val="24"/>
        </w:rPr>
        <w:t>5.1</w:t>
      </w:r>
      <w:r w:rsidR="00007625" w:rsidRPr="00344B56">
        <w:fldChar w:fldCharType="end"/>
      </w:r>
      <w:r w:rsidR="00BC2634" w:rsidRPr="00344B56">
        <w:rPr>
          <w:bCs w:val="0"/>
          <w:sz w:val="24"/>
          <w:szCs w:val="24"/>
          <w:lang w:eastAsia="ru-RU"/>
        </w:rPr>
        <w:t>)</w:t>
      </w:r>
      <w:r w:rsidR="00BC2634" w:rsidRPr="00344B5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44B56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44B56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</w:t>
      </w:r>
      <w:r w:rsidRPr="00344B56">
        <w:rPr>
          <w:sz w:val="24"/>
          <w:szCs w:val="24"/>
        </w:rPr>
        <w:t>документов и сведений, подаваемым в Заявке;</w:t>
      </w:r>
    </w:p>
    <w:p w:rsidR="00C138CC" w:rsidRPr="00344B5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44B5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344B56">
        <w:fldChar w:fldCharType="begin"/>
      </w:r>
      <w:r w:rsidR="00007625" w:rsidRPr="00344B56">
        <w:instrText xml:space="preserve"> REF _Ref306176386 \r \h  \* MERGEFORMAT </w:instrText>
      </w:r>
      <w:r w:rsidR="00007625" w:rsidRPr="00344B56">
        <w:fldChar w:fldCharType="separate"/>
      </w:r>
      <w:r w:rsidR="004D5055" w:rsidRPr="00344B56">
        <w:rPr>
          <w:sz w:val="24"/>
          <w:szCs w:val="24"/>
        </w:rPr>
        <w:t>3.3.14</w:t>
      </w:r>
      <w:r w:rsidR="00007625" w:rsidRPr="00344B56">
        <w:fldChar w:fldCharType="end"/>
      </w:r>
      <w:r w:rsidRPr="00344B56">
        <w:rPr>
          <w:sz w:val="24"/>
          <w:szCs w:val="24"/>
        </w:rPr>
        <w:t>;</w:t>
      </w:r>
    </w:p>
    <w:p w:rsidR="00C138CC" w:rsidRPr="00344B5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44B56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344B56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0E09E6" w:rsidRPr="00344B56">
        <w:rPr>
          <w:sz w:val="24"/>
          <w:szCs w:val="24"/>
        </w:rPr>
        <w:t>Excel</w:t>
      </w:r>
      <w:proofErr w:type="spellEnd"/>
      <w:r w:rsidR="00C138CC" w:rsidRPr="00344B5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44B56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</w:t>
      </w:r>
      <w:r w:rsidRPr="00382A07">
        <w:rPr>
          <w:sz w:val="24"/>
          <w:szCs w:val="24"/>
        </w:rPr>
        <w:t xml:space="preserve">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</w:t>
      </w:r>
      <w:r w:rsidRPr="00382A07">
        <w:rPr>
          <w:sz w:val="24"/>
          <w:szCs w:val="24"/>
        </w:rPr>
        <w:lastRenderedPageBreak/>
        <w:t xml:space="preserve">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</w:t>
      </w:r>
      <w:r w:rsidRPr="001018D6">
        <w:rPr>
          <w:sz w:val="24"/>
          <w:szCs w:val="24"/>
        </w:rPr>
        <w:lastRenderedPageBreak/>
        <w:t>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44B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</w:t>
      </w:r>
      <w:r w:rsidRPr="00344B56">
        <w:rPr>
          <w:sz w:val="24"/>
          <w:szCs w:val="24"/>
        </w:rPr>
        <w:t xml:space="preserve">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44B56">
        <w:rPr>
          <w:i/>
          <w:sz w:val="24"/>
          <w:szCs w:val="24"/>
          <w:lang w:val="en-US"/>
        </w:rPr>
        <w:t>k</w:t>
      </w:r>
      <w:proofErr w:type="gramEnd"/>
      <w:r w:rsidRPr="00344B56">
        <w:rPr>
          <w:i/>
          <w:sz w:val="24"/>
          <w:szCs w:val="24"/>
          <w:vertAlign w:val="subscript"/>
        </w:rPr>
        <w:t>ПРИОР</w:t>
      </w:r>
      <w:r w:rsidRPr="00344B56">
        <w:rPr>
          <w:sz w:val="24"/>
          <w:szCs w:val="24"/>
        </w:rPr>
        <w:t xml:space="preserve">=0,85, иначе </w:t>
      </w:r>
      <w:r w:rsidRPr="00344B56">
        <w:rPr>
          <w:i/>
          <w:sz w:val="24"/>
          <w:szCs w:val="24"/>
          <w:lang w:val="en-US"/>
        </w:rPr>
        <w:t>k</w:t>
      </w:r>
      <w:r w:rsidRPr="00344B56">
        <w:rPr>
          <w:i/>
          <w:sz w:val="24"/>
          <w:szCs w:val="24"/>
          <w:vertAlign w:val="subscript"/>
        </w:rPr>
        <w:t>ПРИОР</w:t>
      </w:r>
      <w:r w:rsidRPr="00344B5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344B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44B56">
        <w:rPr>
          <w:sz w:val="24"/>
          <w:szCs w:val="24"/>
        </w:rPr>
        <w:t>Приоритет не предоставляется в случаях, если:</w:t>
      </w:r>
    </w:p>
    <w:p w:rsidR="00031513" w:rsidRPr="00344B5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B5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344B56">
        <w:fldChar w:fldCharType="begin"/>
      </w:r>
      <w:r w:rsidR="00007625" w:rsidRPr="00344B56">
        <w:instrText xml:space="preserve"> REF _Ref303251044 \r \h  \* MERGEFORMAT </w:instrText>
      </w:r>
      <w:r w:rsidR="00007625" w:rsidRPr="00344B56">
        <w:fldChar w:fldCharType="separate"/>
      </w:r>
      <w:r w:rsidR="004D5055" w:rsidRPr="00344B56">
        <w:rPr>
          <w:rFonts w:ascii="Times New Roman" w:hAnsi="Times New Roman" w:cs="Times New Roman"/>
          <w:sz w:val="24"/>
          <w:szCs w:val="24"/>
        </w:rPr>
        <w:t>3.10</w:t>
      </w:r>
      <w:r w:rsidR="00007625" w:rsidRPr="00344B56">
        <w:fldChar w:fldCharType="end"/>
      </w:r>
      <w:r w:rsidRPr="00344B5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344B5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344B5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344B5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B5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B5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lastRenderedPageBreak/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</w:t>
      </w:r>
      <w:r w:rsidRPr="004D5055">
        <w:rPr>
          <w:sz w:val="24"/>
          <w:szCs w:val="24"/>
        </w:rPr>
        <w:lastRenderedPageBreak/>
        <w:t>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предложил Заказчику внести существенные изменения, ухудшающие условия Договора, в том числе путем проведения переговоров (за исключением случаев, </w:t>
      </w:r>
      <w:r w:rsidRPr="004D5055">
        <w:rPr>
          <w:sz w:val="24"/>
          <w:szCs w:val="24"/>
        </w:rPr>
        <w:lastRenderedPageBreak/>
        <w:t>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 в размере 5% от стоимости Заявки, с учетом НДС. При этом данное обеспечение в обязательном порядке предоставляется до </w:t>
      </w:r>
      <w:r w:rsidRPr="004A1A68">
        <w:rPr>
          <w:sz w:val="24"/>
          <w:szCs w:val="24"/>
        </w:rPr>
        <w:lastRenderedPageBreak/>
        <w:t>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44B56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44B56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44B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44B56">
        <w:rPr>
          <w:b w:val="0"/>
          <w:szCs w:val="24"/>
        </w:rPr>
        <w:t>Техническ</w:t>
      </w:r>
      <w:r w:rsidR="003776BB" w:rsidRPr="00344B56">
        <w:rPr>
          <w:b w:val="0"/>
          <w:szCs w:val="24"/>
        </w:rPr>
        <w:t>о</w:t>
      </w:r>
      <w:proofErr w:type="gramStart"/>
      <w:r w:rsidR="003776BB" w:rsidRPr="00344B56">
        <w:rPr>
          <w:b w:val="0"/>
          <w:szCs w:val="24"/>
        </w:rPr>
        <w:t>е(</w:t>
      </w:r>
      <w:proofErr w:type="spellStart"/>
      <w:proofErr w:type="gramEnd"/>
      <w:r w:rsidRPr="00344B56">
        <w:rPr>
          <w:b w:val="0"/>
          <w:szCs w:val="24"/>
        </w:rPr>
        <w:t>ие</w:t>
      </w:r>
      <w:proofErr w:type="spellEnd"/>
      <w:r w:rsidR="003776BB" w:rsidRPr="00344B56">
        <w:rPr>
          <w:b w:val="0"/>
          <w:szCs w:val="24"/>
        </w:rPr>
        <w:t>)</w:t>
      </w:r>
      <w:r w:rsidRPr="00344B56">
        <w:rPr>
          <w:b w:val="0"/>
          <w:szCs w:val="24"/>
        </w:rPr>
        <w:t xml:space="preserve"> задани</w:t>
      </w:r>
      <w:r w:rsidR="003776BB" w:rsidRPr="00344B56">
        <w:rPr>
          <w:b w:val="0"/>
          <w:szCs w:val="24"/>
        </w:rPr>
        <w:t>е(</w:t>
      </w:r>
      <w:r w:rsidRPr="00344B56">
        <w:rPr>
          <w:b w:val="0"/>
          <w:szCs w:val="24"/>
        </w:rPr>
        <w:t>я</w:t>
      </w:r>
      <w:r w:rsidR="003776BB" w:rsidRPr="00344B56">
        <w:rPr>
          <w:b w:val="0"/>
          <w:szCs w:val="24"/>
        </w:rPr>
        <w:t>)</w:t>
      </w:r>
      <w:r w:rsidRPr="00344B56">
        <w:rPr>
          <w:b w:val="0"/>
          <w:szCs w:val="24"/>
        </w:rPr>
        <w:t xml:space="preserve"> </w:t>
      </w:r>
      <w:r w:rsidR="00A154B7" w:rsidRPr="00344B56">
        <w:rPr>
          <w:b w:val="0"/>
          <w:szCs w:val="24"/>
        </w:rPr>
        <w:t xml:space="preserve">по Лоту №1 (подраздел </w:t>
      </w:r>
      <w:r w:rsidR="00007625" w:rsidRPr="00344B56">
        <w:fldChar w:fldCharType="begin"/>
      </w:r>
      <w:r w:rsidR="00007625" w:rsidRPr="00344B56">
        <w:instrText xml:space="preserve"> REF _Ref440275279 \r \h  \* MERGEFORMAT </w:instrText>
      </w:r>
      <w:r w:rsidR="00007625" w:rsidRPr="00344B56">
        <w:fldChar w:fldCharType="separate"/>
      </w:r>
      <w:r w:rsidR="004D5055" w:rsidRPr="00344B56">
        <w:rPr>
          <w:b w:val="0"/>
          <w:szCs w:val="24"/>
        </w:rPr>
        <w:t>1.1.4</w:t>
      </w:r>
      <w:r w:rsidR="00007625" w:rsidRPr="00344B56">
        <w:fldChar w:fldCharType="end"/>
      </w:r>
      <w:r w:rsidR="00A154B7" w:rsidRPr="00344B56">
        <w:rPr>
          <w:b w:val="0"/>
          <w:szCs w:val="24"/>
        </w:rPr>
        <w:t>)</w:t>
      </w:r>
      <w:r w:rsidRPr="00344B56">
        <w:rPr>
          <w:b w:val="0"/>
          <w:szCs w:val="24"/>
        </w:rPr>
        <w:t xml:space="preserve"> изложен</w:t>
      </w:r>
      <w:r w:rsidR="00F463E8" w:rsidRPr="00344B56">
        <w:rPr>
          <w:b w:val="0"/>
          <w:szCs w:val="24"/>
        </w:rPr>
        <w:t>о(</w:t>
      </w:r>
      <w:r w:rsidRPr="00344B56">
        <w:rPr>
          <w:b w:val="0"/>
          <w:szCs w:val="24"/>
        </w:rPr>
        <w:t>ы</w:t>
      </w:r>
      <w:r w:rsidR="00F463E8" w:rsidRPr="00344B56">
        <w:rPr>
          <w:b w:val="0"/>
          <w:szCs w:val="24"/>
        </w:rPr>
        <w:t>)</w:t>
      </w:r>
      <w:r w:rsidRPr="00344B5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44B56">
        <w:rPr>
          <w:b w:val="0"/>
          <w:szCs w:val="24"/>
        </w:rPr>
        <w:t>Участник</w:t>
      </w:r>
      <w:r w:rsidRPr="00344B56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44B56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44B56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04" w:rsidRDefault="00271604">
      <w:pPr>
        <w:spacing w:line="240" w:lineRule="auto"/>
      </w:pPr>
      <w:r>
        <w:separator/>
      </w:r>
    </w:p>
  </w:endnote>
  <w:endnote w:type="continuationSeparator" w:id="0">
    <w:p w:rsidR="00271604" w:rsidRDefault="00271604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44B56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344B56" w:rsidRPr="00344B56">
      <w:rPr>
        <w:sz w:val="18"/>
        <w:szCs w:val="18"/>
      </w:rPr>
      <w:t>Договора на поставку запасных частей к выключателям и разъединителям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04" w:rsidRDefault="00271604">
      <w:pPr>
        <w:spacing w:line="240" w:lineRule="auto"/>
      </w:pPr>
      <w:r>
        <w:separator/>
      </w:r>
    </w:p>
  </w:footnote>
  <w:footnote w:type="continuationSeparator" w:id="0">
    <w:p w:rsidR="00271604" w:rsidRDefault="00271604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1604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B56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B7457-3F12-4C4B-A19F-DACB4D21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89</Pages>
  <Words>30267</Words>
  <Characters>172525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202388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2018-12-03T11:47:00Z</dcterms:modified>
</cp:coreProperties>
</file>